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D8947" w14:textId="77777777" w:rsidR="000A2D4E" w:rsidRPr="00095F5D" w:rsidRDefault="000A2D4E" w:rsidP="000A2D4E">
      <w:pPr>
        <w:pStyle w:val="Title"/>
        <w:spacing w:line="240" w:lineRule="auto"/>
        <w:jc w:val="left"/>
        <w:rPr>
          <w:rFonts w:cs="Times New Roman"/>
          <w:b w:val="0"/>
          <w:sz w:val="24"/>
          <w:szCs w:val="24"/>
          <w:lang w:val="bg-BG"/>
        </w:rPr>
      </w:pPr>
    </w:p>
    <w:p w14:paraId="6868549D" w14:textId="77777777" w:rsidR="000A2D4E" w:rsidRPr="008673DD" w:rsidRDefault="000A2D4E" w:rsidP="000A2D4E">
      <w:pPr>
        <w:pStyle w:val="Title"/>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FootnoteReference"/>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4A0780"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4A0780"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4A0780" w:rsidRDefault="00715D31" w:rsidP="00715D31">
            <w:pPr>
              <w:jc w:val="both"/>
              <w:rPr>
                <w:b/>
              </w:rPr>
            </w:pPr>
            <w:r w:rsidRPr="004A0780">
              <w:rPr>
                <w:b/>
              </w:rPr>
              <w:t>6B</w:t>
            </w:r>
            <w:r w:rsidR="00175934" w:rsidRPr="004A0780">
              <w:rPr>
                <w:b/>
              </w:rPr>
              <w:t xml:space="preserve"> </w:t>
            </w:r>
            <w:proofErr w:type="spellStart"/>
            <w:r w:rsidR="00175934" w:rsidRPr="004A0780">
              <w:rPr>
                <w:b/>
              </w:rPr>
              <w:t>Стимулиране</w:t>
            </w:r>
            <w:proofErr w:type="spellEnd"/>
            <w:r w:rsidR="00175934" w:rsidRPr="004A0780">
              <w:rPr>
                <w:b/>
              </w:rPr>
              <w:t xml:space="preserve"> </w:t>
            </w:r>
            <w:proofErr w:type="spellStart"/>
            <w:r w:rsidR="00175934" w:rsidRPr="004A0780">
              <w:rPr>
                <w:b/>
              </w:rPr>
              <w:t>на</w:t>
            </w:r>
            <w:proofErr w:type="spellEnd"/>
            <w:r w:rsidR="00175934" w:rsidRPr="004A0780">
              <w:rPr>
                <w:b/>
              </w:rPr>
              <w:t xml:space="preserve"> </w:t>
            </w:r>
            <w:proofErr w:type="spellStart"/>
            <w:r w:rsidR="00175934" w:rsidRPr="004A0780">
              <w:rPr>
                <w:b/>
              </w:rPr>
              <w:t>местното</w:t>
            </w:r>
            <w:proofErr w:type="spellEnd"/>
            <w:r w:rsidR="00175934" w:rsidRPr="004A0780">
              <w:rPr>
                <w:b/>
              </w:rPr>
              <w:t xml:space="preserve"> </w:t>
            </w:r>
            <w:proofErr w:type="spellStart"/>
            <w:r w:rsidR="00175934" w:rsidRPr="004A0780">
              <w:rPr>
                <w:b/>
              </w:rPr>
              <w:t>развитие</w:t>
            </w:r>
            <w:proofErr w:type="spellEnd"/>
            <w:r w:rsidR="00175934" w:rsidRPr="004A0780">
              <w:rPr>
                <w:b/>
              </w:rPr>
              <w:t xml:space="preserve"> в </w:t>
            </w:r>
            <w:proofErr w:type="spellStart"/>
            <w:r w:rsidR="00175934" w:rsidRPr="004A0780">
              <w:rPr>
                <w:b/>
              </w:rPr>
              <w:t>селските</w:t>
            </w:r>
            <w:proofErr w:type="spellEnd"/>
            <w:r w:rsidR="00175934" w:rsidRPr="004A0780">
              <w:rPr>
                <w:b/>
              </w:rPr>
              <w:t xml:space="preserve"> </w:t>
            </w:r>
            <w:proofErr w:type="spellStart"/>
            <w:r w:rsidR="00175934" w:rsidRPr="004A0780">
              <w:rPr>
                <w:b/>
              </w:rPr>
              <w:t>райони</w:t>
            </w:r>
            <w:proofErr w:type="spellEnd"/>
          </w:p>
        </w:tc>
      </w:tr>
      <w:tr w:rsidR="000A2D4E" w:rsidRPr="004A0780"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месеца </w:t>
            </w:r>
          </w:p>
        </w:tc>
      </w:tr>
      <w:tr w:rsidR="000A2D4E" w:rsidRPr="004A0780"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4A0780"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r w:rsidRPr="004A0780">
              <w:rPr>
                <w:b/>
                <w:bCs/>
                <w:snapToGrid w:val="0"/>
                <w:lang w:val="ru-RU"/>
              </w:rPr>
              <w:t>аботни места, разкрити в подпомогнатите проекти (Leader)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77777777"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r w:rsidR="0065792B">
        <w:fldChar w:fldCharType="begin"/>
      </w:r>
      <w:r w:rsidR="0065792B">
        <w:instrText xml:space="preserve"> HYPERLINK "apis://Base=NARH&amp;DocCode=8393216038&amp;Type=201" </w:instrText>
      </w:r>
      <w:r w:rsidR="0065792B">
        <w:fldChar w:fldCharType="separate"/>
      </w:r>
      <w:r w:rsidRPr="004A0780">
        <w:rPr>
          <w:rStyle w:val="Hyperlink"/>
          <w:rFonts w:cs="Times New Roman"/>
          <w:sz w:val="24"/>
          <w:szCs w:val="24"/>
          <w:lang w:val="ru-RU"/>
        </w:rPr>
        <w:t>бр. 100</w:t>
      </w:r>
      <w:r w:rsidR="0065792B">
        <w:rPr>
          <w:rStyle w:val="Hyperlink"/>
          <w:rFonts w:cs="Times New Roman"/>
          <w:sz w:val="24"/>
          <w:szCs w:val="24"/>
          <w:lang w:val="ru-RU"/>
        </w:rPr>
        <w:fldChar w:fldCharType="end"/>
      </w:r>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r w:rsidR="0065792B">
        <w:fldChar w:fldCharType="begin"/>
      </w:r>
      <w:r w:rsidR="0065792B">
        <w:instrText xml:space="preserve"> HYPERLINK "apis://Base=NARH&amp;DocCode=5551917032&amp;Type=201" </w:instrText>
      </w:r>
      <w:r w:rsidR="0065792B">
        <w:fldChar w:fldCharType="separate"/>
      </w:r>
      <w:r w:rsidRPr="004A0780">
        <w:rPr>
          <w:rStyle w:val="Hyperlink"/>
          <w:rFonts w:cs="Times New Roman"/>
          <w:sz w:val="24"/>
          <w:szCs w:val="24"/>
          <w:lang w:val="ru-RU"/>
        </w:rPr>
        <w:t>бр. 52</w:t>
      </w:r>
      <w:r w:rsidR="0065792B">
        <w:rPr>
          <w:rStyle w:val="Hyperlink"/>
          <w:rFonts w:cs="Times New Roman"/>
          <w:sz w:val="24"/>
          <w:szCs w:val="24"/>
          <w:lang w:val="ru-RU"/>
        </w:rPr>
        <w:fldChar w:fldCharType="end"/>
      </w:r>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проведена процедура за избор на проектни предложения ……………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lastRenderedPageBreak/>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по процедура с код</w:t>
      </w:r>
      <w:r w:rsidRPr="004A0780">
        <w:rPr>
          <w:rFonts w:cs="Times New Roman"/>
          <w:b/>
          <w:sz w:val="24"/>
          <w:szCs w:val="24"/>
          <w:shd w:val="clear" w:color="auto" w:fill="FEFEFE"/>
          <w:lang w:val="bg-BG"/>
        </w:rPr>
        <w:t xml:space="preserve"> ...............................</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Heading3"/>
        <w:tabs>
          <w:tab w:val="left" w:pos="0"/>
        </w:tabs>
        <w:jc w:val="left"/>
        <w:rPr>
          <w:rFonts w:cs="Times New Roman"/>
          <w:b w:val="0"/>
          <w:szCs w:val="24"/>
          <w:lang w:val="bg-BG"/>
        </w:rPr>
      </w:pPr>
    </w:p>
    <w:p w14:paraId="5A14911C" w14:textId="77777777" w:rsidR="000A2D4E" w:rsidRPr="004A0780" w:rsidRDefault="000A2D4E" w:rsidP="000A2D4E">
      <w:pPr>
        <w:pStyle w:val="Heading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467CD2FB" w:rsidR="000A2D4E" w:rsidRPr="004A0780" w:rsidRDefault="000A2D4E" w:rsidP="000A2D4E">
      <w:pPr>
        <w:pStyle w:val="Heading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59F360BA" w14:textId="77777777"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 xml:space="preserve">de </w:t>
      </w:r>
      <w:proofErr w:type="spellStart"/>
      <w:r w:rsidRPr="004A0780">
        <w:rPr>
          <w:rFonts w:cs="Times New Roman"/>
          <w:bCs/>
          <w:i/>
          <w:sz w:val="24"/>
          <w:szCs w:val="24"/>
        </w:rPr>
        <w:t>minimis</w:t>
      </w:r>
      <w:proofErr w:type="spellEnd"/>
      <w:r w:rsidRPr="004A0780">
        <w:rPr>
          <w:rFonts w:cs="Times New Roman"/>
          <w:bCs/>
          <w:i/>
          <w:sz w:val="24"/>
          <w:szCs w:val="24"/>
        </w:rPr>
        <w:t xml:space="preserve"> </w:t>
      </w:r>
      <w:r w:rsidRPr="004A0780">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4A0780">
        <w:rPr>
          <w:rFonts w:cs="Times New Roman"/>
          <w:b/>
          <w:bCs/>
          <w:sz w:val="24"/>
          <w:szCs w:val="24"/>
          <w:lang w:val="bg-BG"/>
        </w:rPr>
        <w:t>).</w:t>
      </w:r>
    </w:p>
    <w:p w14:paraId="68D2B32F" w14:textId="77777777" w:rsidR="000A2D4E" w:rsidRPr="004A0780" w:rsidRDefault="000A2D4E" w:rsidP="000A2D4E">
      <w:pPr>
        <w:rPr>
          <w:lang w:val="ru-RU"/>
        </w:rPr>
      </w:pPr>
    </w:p>
    <w:p w14:paraId="7630F653" w14:textId="77777777"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snapToGrid w:val="0"/>
          <w:szCs w:val="24"/>
          <w:lang w:val="ru-RU"/>
        </w:rPr>
        <w:lastRenderedPageBreak/>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Heading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r w:rsidR="0065792B">
        <w:fldChar w:fldCharType="begin"/>
      </w:r>
      <w:r w:rsidR="0065792B">
        <w:instrText xml:space="preserve"> HYPERLINK "http://www.dfz.bg" </w:instrText>
      </w:r>
      <w:r w:rsidR="0065792B">
        <w:fldChar w:fldCharType="separate"/>
      </w:r>
      <w:r w:rsidRPr="004A0780">
        <w:rPr>
          <w:rStyle w:val="Hyperlink"/>
          <w:rFonts w:cs="Times New Roman"/>
          <w:color w:val="auto"/>
          <w:sz w:val="24"/>
          <w:szCs w:val="24"/>
          <w:shd w:val="clear" w:color="auto" w:fill="FEFEFE"/>
        </w:rPr>
        <w:t>www</w:t>
      </w:r>
      <w:r w:rsidRPr="004A0780">
        <w:rPr>
          <w:rStyle w:val="Hyperlink"/>
          <w:rFonts w:cs="Times New Roman"/>
          <w:color w:val="auto"/>
          <w:sz w:val="24"/>
          <w:szCs w:val="24"/>
          <w:shd w:val="clear" w:color="auto" w:fill="FEFEFE"/>
          <w:lang w:val="bg-BG"/>
        </w:rPr>
        <w:t>.</w:t>
      </w:r>
      <w:proofErr w:type="spellStart"/>
      <w:r w:rsidRPr="004A0780">
        <w:rPr>
          <w:rStyle w:val="Hyperlink"/>
          <w:rFonts w:cs="Times New Roman"/>
          <w:color w:val="auto"/>
          <w:sz w:val="24"/>
          <w:szCs w:val="24"/>
          <w:shd w:val="clear" w:color="auto" w:fill="FEFEFE"/>
        </w:rPr>
        <w:t>dfz</w:t>
      </w:r>
      <w:proofErr w:type="spellEnd"/>
      <w:r w:rsidRPr="004A0780">
        <w:rPr>
          <w:rStyle w:val="Hyperlink"/>
          <w:rFonts w:cs="Times New Roman"/>
          <w:color w:val="auto"/>
          <w:sz w:val="24"/>
          <w:szCs w:val="24"/>
          <w:shd w:val="clear" w:color="auto" w:fill="FEFEFE"/>
          <w:lang w:val="bg-BG"/>
        </w:rPr>
        <w:t>.</w:t>
      </w:r>
      <w:proofErr w:type="spellStart"/>
      <w:r w:rsidRPr="004A0780">
        <w:rPr>
          <w:rStyle w:val="Hyperlink"/>
          <w:rFonts w:cs="Times New Roman"/>
          <w:color w:val="auto"/>
          <w:sz w:val="24"/>
          <w:szCs w:val="24"/>
          <w:shd w:val="clear" w:color="auto" w:fill="FEFEFE"/>
        </w:rPr>
        <w:t>bg</w:t>
      </w:r>
      <w:proofErr w:type="spellEnd"/>
      <w:r w:rsidR="0065792B">
        <w:rPr>
          <w:rStyle w:val="Hyperlink"/>
          <w:rFonts w:cs="Times New Roman"/>
          <w:color w:val="auto"/>
          <w:sz w:val="24"/>
          <w:szCs w:val="24"/>
          <w:shd w:val="clear" w:color="auto" w:fill="FEFEFE"/>
        </w:rPr>
        <w:fldChar w:fldCharType="end"/>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77777777"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BodyText"/>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Heading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BodyText"/>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lastRenderedPageBreak/>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BodyText"/>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BodyText"/>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BodyText"/>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BodyText"/>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BodyText"/>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BodyText"/>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BodyText"/>
        <w:rPr>
          <w:rFonts w:cs="Times New Roman"/>
          <w:szCs w:val="24"/>
          <w:lang w:val="bg-BG"/>
        </w:rPr>
      </w:pPr>
    </w:p>
    <w:p w14:paraId="73B3F82C" w14:textId="77777777"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4A0780">
        <w:rPr>
          <w:rFonts w:cs="Times New Roman"/>
          <w:b/>
          <w:sz w:val="24"/>
          <w:szCs w:val="24"/>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но не повече от 36 месеца, а за договори сключени след 30 юни 2020 г.  - не по-късно от 30 юни 2023 г.</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Pr>
          <w:sz w:val="24"/>
          <w:szCs w:val="24"/>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BodyText"/>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 xml:space="preserve">предварителни или окончателни </w:t>
      </w:r>
      <w:r w:rsidR="000D1D9B" w:rsidRPr="00FD6701">
        <w:rPr>
          <w:snapToGrid w:val="0"/>
          <w:szCs w:val="24"/>
          <w:lang w:val="bg-BG"/>
        </w:rPr>
        <w:lastRenderedPageBreak/>
        <w:t>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BodyText"/>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410258" w:rsidRDefault="000A2D4E" w:rsidP="000A2D4E">
      <w:pPr>
        <w:ind w:firstLine="708"/>
        <w:jc w:val="both"/>
        <w:rPr>
          <w:rFonts w:cs="Times New Roman"/>
          <w:b/>
          <w:sz w:val="24"/>
          <w:szCs w:val="24"/>
          <w:shd w:val="clear" w:color="auto" w:fill="FEFEFE"/>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4A0780">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BodyText"/>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BodyText"/>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BodyText"/>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BodyText"/>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BodyText"/>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BodyText"/>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BodyText"/>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BodyText"/>
        <w:rPr>
          <w:rFonts w:cs="Times New Roman"/>
          <w:szCs w:val="24"/>
          <w:lang w:val="ru-RU"/>
        </w:rPr>
      </w:pPr>
    </w:p>
    <w:p w14:paraId="3A34F184" w14:textId="77777777" w:rsidR="000A2D4E" w:rsidRPr="004A0780" w:rsidRDefault="000A2D4E" w:rsidP="000A2D4E">
      <w:pPr>
        <w:pStyle w:val="BodyText"/>
        <w:jc w:val="center"/>
        <w:rPr>
          <w:rFonts w:cs="Times New Roman"/>
          <w:b/>
          <w:szCs w:val="24"/>
          <w:lang w:val="bg-BG"/>
        </w:rPr>
      </w:pPr>
    </w:p>
    <w:p w14:paraId="1C2230D2" w14:textId="77777777" w:rsidR="000A2D4E" w:rsidRPr="004A0780" w:rsidRDefault="000A2D4E" w:rsidP="000A2D4E">
      <w:pPr>
        <w:pStyle w:val="BodyText"/>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BodyText"/>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lastRenderedPageBreak/>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BodyText"/>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lastRenderedPageBreak/>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BodyText"/>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BodyText"/>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w:t>
      </w:r>
      <w:r w:rsidRPr="004A0780">
        <w:rPr>
          <w:sz w:val="24"/>
          <w:szCs w:val="24"/>
          <w:lang w:val="bg-BG"/>
        </w:rPr>
        <w:lastRenderedPageBreak/>
        <w:t xml:space="preserve">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BodyText"/>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1" w:name="to_paragraph_id33264205"/>
      <w:bookmarkEnd w:id="1"/>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r w:rsidR="0065792B">
        <w:fldChar w:fldCharType="begin"/>
      </w:r>
      <w:r w:rsidR="0065792B">
        <w:instrText xml:space="preserve"> HYPERLINK "apis://Base=NARH&amp;DocCode=56772&amp;Type=201" </w:instrText>
      </w:r>
      <w:r w:rsidR="0065792B">
        <w:fldChar w:fldCharType="separate"/>
      </w:r>
      <w:r w:rsidRPr="00AF4F32">
        <w:rPr>
          <w:rStyle w:val="Hyperlink"/>
          <w:rFonts w:cs="Times New Roman"/>
          <w:lang w:val="ru-RU"/>
        </w:rPr>
        <w:t>П</w:t>
      </w:r>
      <w:r w:rsidRPr="00AF4F32">
        <w:rPr>
          <w:rStyle w:val="Hyperlink"/>
          <w:rFonts w:cs="Times New Roman"/>
          <w:lang w:val="bg-BG"/>
        </w:rPr>
        <w:t>остановление</w:t>
      </w:r>
      <w:r w:rsidRPr="00AF4F32">
        <w:rPr>
          <w:rStyle w:val="Hyperlink"/>
          <w:rFonts w:cs="Times New Roman"/>
          <w:lang w:val="ru-RU"/>
        </w:rPr>
        <w:t xml:space="preserve"> № 57</w:t>
      </w:r>
      <w:r w:rsidR="0065792B">
        <w:rPr>
          <w:rStyle w:val="Hyperlink"/>
          <w:rFonts w:cs="Times New Roman"/>
          <w:lang w:val="ru-RU"/>
        </w:rPr>
        <w:fldChar w:fldCharType="end"/>
      </w:r>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r w:rsidR="0065792B">
        <w:fldChar w:fldCharType="begin"/>
      </w:r>
      <w:r w:rsidR="0065792B">
        <w:instrText xml:space="preserve"> HYPERLINK "apis://Base=NARH&amp;DocCode=8416917068&amp;Type=201" </w:instrText>
      </w:r>
      <w:r w:rsidR="0065792B">
        <w:fldChar w:fldCharType="separate"/>
      </w:r>
      <w:r w:rsidRPr="00AF4F32">
        <w:rPr>
          <w:rStyle w:val="Hyperlink"/>
          <w:rFonts w:cs="Times New Roman"/>
          <w:lang w:val="ru-RU"/>
        </w:rPr>
        <w:t>бр. 27</w:t>
      </w:r>
      <w:r w:rsidR="0065792B">
        <w:rPr>
          <w:rStyle w:val="Hyperlink"/>
          <w:rFonts w:cs="Times New Roman"/>
          <w:lang w:val="ru-RU"/>
        </w:rPr>
        <w:fldChar w:fldCharType="end"/>
      </w:r>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BodyText"/>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BodyText"/>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BodyText"/>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неизпълнението на задължението на бенефициента по отношение задълженията, включени в Приложение № 2 </w:t>
      </w:r>
      <w:r w:rsidRPr="004A0780">
        <w:rPr>
          <w:rFonts w:cs="Times New Roman"/>
          <w:szCs w:val="24"/>
          <w:shd w:val="clear" w:color="auto" w:fill="FEFEFE"/>
          <w:lang w:val="ru-RU"/>
        </w:rPr>
        <w:lastRenderedPageBreak/>
        <w:t>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2C8F130C" w14:textId="5B126E69" w:rsidR="000A2D4E" w:rsidRPr="004A0780" w:rsidRDefault="000A2D4E" w:rsidP="000A2D4E">
      <w:pPr>
        <w:pStyle w:val="BodyText"/>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BodyText"/>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BodyText"/>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BodyText"/>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BodyText"/>
        <w:ind w:firstLine="708"/>
        <w:rPr>
          <w:rFonts w:cs="Times New Roman"/>
          <w:szCs w:val="24"/>
          <w:lang w:val="bg-BG"/>
        </w:rPr>
      </w:pPr>
    </w:p>
    <w:p w14:paraId="09B1C323" w14:textId="77777777" w:rsidR="000A2D4E" w:rsidRPr="004A0780" w:rsidRDefault="000A2D4E" w:rsidP="000A2D4E">
      <w:pPr>
        <w:pStyle w:val="BodyText"/>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BodyText"/>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BodyText"/>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w:t>
      </w:r>
      <w:r w:rsidRPr="004A0780">
        <w:rPr>
          <w:rFonts w:cs="Times New Roman"/>
          <w:szCs w:val="24"/>
          <w:lang w:val="bg-BG"/>
        </w:rPr>
        <w:lastRenderedPageBreak/>
        <w:t>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BodyText"/>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BodyText"/>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NormalWeb"/>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r w:rsidR="0065792B">
        <w:fldChar w:fldCharType="begin"/>
      </w:r>
      <w:r w:rsidR="0065792B">
        <w:instrText xml:space="preserve"> HYPERLINK "http://www.dfz.bg" </w:instrText>
      </w:r>
      <w:r w:rsidR="0065792B">
        <w:fldChar w:fldCharType="separate"/>
      </w:r>
      <w:r w:rsidRPr="004A0780">
        <w:rPr>
          <w:rStyle w:val="Hyperlink"/>
          <w:rFonts w:cs="Times New Roman"/>
          <w:lang w:val="en-US"/>
        </w:rPr>
        <w:t>www</w:t>
      </w:r>
      <w:r w:rsidRPr="004A0780">
        <w:rPr>
          <w:rStyle w:val="Hyperlink"/>
          <w:rFonts w:cs="Times New Roman"/>
          <w:lang w:val="ru-RU"/>
        </w:rPr>
        <w:t>.</w:t>
      </w:r>
      <w:proofErr w:type="spellStart"/>
      <w:r w:rsidRPr="004A0780">
        <w:rPr>
          <w:rStyle w:val="Hyperlink"/>
          <w:rFonts w:cs="Times New Roman"/>
          <w:lang w:val="en-US"/>
        </w:rPr>
        <w:t>dfz</w:t>
      </w:r>
      <w:proofErr w:type="spellEnd"/>
      <w:r w:rsidRPr="004A0780">
        <w:rPr>
          <w:rStyle w:val="Hyperlink"/>
          <w:rFonts w:cs="Times New Roman"/>
          <w:lang w:val="ru-RU"/>
        </w:rPr>
        <w:t>.</w:t>
      </w:r>
      <w:proofErr w:type="spellStart"/>
      <w:r w:rsidRPr="004A0780">
        <w:rPr>
          <w:rStyle w:val="Hyperlink"/>
          <w:rFonts w:cs="Times New Roman"/>
          <w:lang w:val="en-US"/>
        </w:rPr>
        <w:t>bg</w:t>
      </w:r>
      <w:proofErr w:type="spellEnd"/>
      <w:r w:rsidR="0065792B">
        <w:rPr>
          <w:rStyle w:val="Hyperlink"/>
          <w:rFonts w:cs="Times New Roman"/>
          <w:lang w:val="en-US"/>
        </w:rPr>
        <w:fldChar w:fldCharType="end"/>
      </w:r>
      <w:r w:rsidRPr="004A0780">
        <w:rPr>
          <w:rFonts w:cs="Times New Roman"/>
          <w:color w:val="auto"/>
        </w:rPr>
        <w:t xml:space="preserve">). </w:t>
      </w:r>
    </w:p>
    <w:p w14:paraId="3E00DBD3" w14:textId="77777777" w:rsidR="000A2D4E" w:rsidRPr="004A0780" w:rsidRDefault="000A2D4E" w:rsidP="000A2D4E">
      <w:pPr>
        <w:pStyle w:val="BodyText"/>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BodyText"/>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BodyText"/>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w:t>
      </w:r>
      <w:r w:rsidRPr="004A0780">
        <w:rPr>
          <w:rFonts w:cs="Times New Roman"/>
          <w:szCs w:val="24"/>
          <w:lang w:val="bg-BG"/>
        </w:rPr>
        <w:lastRenderedPageBreak/>
        <w:t xml:space="preserve">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BodyText"/>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NormalWeb"/>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NormalWeb"/>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NormalWeb"/>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NormalWeb"/>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NormalWeb"/>
        <w:ind w:firstLine="708"/>
        <w:rPr>
          <w:rFonts w:cs="Times New Roman"/>
          <w:color w:val="auto"/>
        </w:rPr>
      </w:pPr>
    </w:p>
    <w:p w14:paraId="58CD625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lastRenderedPageBreak/>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BodyText"/>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BodyText"/>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BodyText"/>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BodyText"/>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4A0780" w:rsidRDefault="000A2D4E" w:rsidP="000A2D4E">
      <w:pPr>
        <w:ind w:firstLine="708"/>
        <w:jc w:val="both"/>
        <w:rPr>
          <w:rFonts w:cs="Times New Roman"/>
          <w:sz w:val="24"/>
          <w:szCs w:val="24"/>
          <w:shd w:val="clear" w:color="auto" w:fill="FEFEFE"/>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 xml:space="preserve">de </w:t>
      </w:r>
      <w:proofErr w:type="spellStart"/>
      <w:r w:rsidRPr="004A0780">
        <w:rPr>
          <w:rFonts w:cs="Times New Roman"/>
          <w:sz w:val="24"/>
          <w:szCs w:val="24"/>
          <w:shd w:val="clear" w:color="auto" w:fill="FEFEFE"/>
        </w:rPr>
        <w:t>minimis</w:t>
      </w:r>
      <w:proofErr w:type="spellEnd"/>
      <w:r w:rsidRPr="004A0780">
        <w:rPr>
          <w:rFonts w:cs="Times New Roman"/>
          <w:sz w:val="24"/>
          <w:szCs w:val="24"/>
          <w:shd w:val="clear" w:color="auto" w:fill="FEFEFE"/>
        </w:rPr>
        <w:t xml:space="preserve">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4A0780">
        <w:rPr>
          <w:rFonts w:cs="Times New Roman"/>
          <w:sz w:val="24"/>
          <w:szCs w:val="24"/>
          <w:shd w:val="clear" w:color="auto" w:fill="FEFEFE"/>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BodyText"/>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r w:rsidR="0065792B">
        <w:fldChar w:fldCharType="begin"/>
      </w:r>
      <w:r w:rsidR="0065792B">
        <w:instrText xml:space="preserve"> HYPERLINK "http://www.dfz.bg" </w:instrText>
      </w:r>
      <w:r w:rsidR="0065792B">
        <w:fldChar w:fldCharType="separate"/>
      </w:r>
      <w:r w:rsidRPr="004A0780">
        <w:rPr>
          <w:rStyle w:val="Hyperlink"/>
          <w:szCs w:val="24"/>
        </w:rPr>
        <w:t>http</w:t>
      </w:r>
      <w:r w:rsidRPr="004A0780">
        <w:rPr>
          <w:rStyle w:val="Hyperlink"/>
          <w:szCs w:val="24"/>
          <w:lang w:val="bg-BG"/>
        </w:rPr>
        <w:t>://</w:t>
      </w:r>
      <w:r w:rsidRPr="004A0780">
        <w:rPr>
          <w:rStyle w:val="Hyperlink"/>
          <w:szCs w:val="24"/>
        </w:rPr>
        <w:t>www</w:t>
      </w:r>
      <w:r w:rsidRPr="004A0780">
        <w:rPr>
          <w:rStyle w:val="Hyperlink"/>
          <w:szCs w:val="24"/>
          <w:lang w:val="bg-BG"/>
        </w:rPr>
        <w:t>.</w:t>
      </w:r>
      <w:proofErr w:type="spellStart"/>
      <w:r w:rsidRPr="004A0780">
        <w:rPr>
          <w:rStyle w:val="Hyperlink"/>
          <w:szCs w:val="24"/>
        </w:rPr>
        <w:t>dfz</w:t>
      </w:r>
      <w:proofErr w:type="spellEnd"/>
      <w:r w:rsidRPr="004A0780">
        <w:rPr>
          <w:rStyle w:val="Hyperlink"/>
          <w:szCs w:val="24"/>
          <w:lang w:val="bg-BG"/>
        </w:rPr>
        <w:t>.</w:t>
      </w:r>
      <w:proofErr w:type="spellStart"/>
      <w:r w:rsidRPr="004A0780">
        <w:rPr>
          <w:rStyle w:val="Hyperlink"/>
          <w:szCs w:val="24"/>
        </w:rPr>
        <w:t>bg</w:t>
      </w:r>
      <w:proofErr w:type="spellEnd"/>
      <w:r w:rsidR="0065792B">
        <w:rPr>
          <w:rStyle w:val="Hyperlink"/>
          <w:szCs w:val="24"/>
        </w:rPr>
        <w:fldChar w:fldCharType="end"/>
      </w:r>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BodyText"/>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BodyText"/>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szCs w:val="24"/>
          <w:lang w:val="bg-BG"/>
        </w:rPr>
        <w:lastRenderedPageBreak/>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BodyText"/>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1C85D219" w:rsidR="000A2D4E" w:rsidRPr="004A0780" w:rsidRDefault="000A2D4E" w:rsidP="000A2D4E">
      <w:pPr>
        <w:pStyle w:val="BodyText"/>
        <w:tabs>
          <w:tab w:val="center" w:pos="0"/>
        </w:tabs>
        <w:rPr>
          <w:rFonts w:cs="Times New Roman"/>
          <w:iCs/>
          <w:szCs w:val="24"/>
          <w:lang w:val="bg-BG"/>
        </w:rPr>
      </w:pPr>
      <w:r w:rsidRPr="004A0780">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w:t>
      </w:r>
      <w:r w:rsidR="006B7B40">
        <w:rPr>
          <w:rFonts w:cs="Times New Roman"/>
          <w:iCs/>
          <w:szCs w:val="24"/>
          <w:lang w:val="bg-BG"/>
        </w:rPr>
        <w:t>м</w:t>
      </w:r>
      <w:bookmarkStart w:id="2" w:name="_GoBack"/>
      <w:bookmarkEnd w:id="2"/>
      <w:r w:rsidRPr="004A0780">
        <w:rPr>
          <w:rFonts w:cs="Times New Roman"/>
          <w:iCs/>
          <w:szCs w:val="24"/>
          <w:lang w:val="bg-BG"/>
        </w:rPr>
        <w:t xml:space="preserve">,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BodyText"/>
        <w:tabs>
          <w:tab w:val="center" w:pos="0"/>
        </w:tabs>
        <w:rPr>
          <w:rFonts w:cs="Times New Roman"/>
          <w:szCs w:val="24"/>
          <w:lang w:val="bg-BG"/>
        </w:rPr>
      </w:pPr>
    </w:p>
    <w:p w14:paraId="32D06CCF" w14:textId="77777777" w:rsidR="000A2D4E" w:rsidRPr="004A0780" w:rsidRDefault="000A2D4E" w:rsidP="000A2D4E">
      <w:pPr>
        <w:pStyle w:val="BodyText"/>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BodyText"/>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BodyText"/>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w:t>
      </w:r>
      <w:r w:rsidRPr="004A0780">
        <w:rPr>
          <w:rFonts w:cs="Times New Roman"/>
          <w:szCs w:val="24"/>
          <w:lang w:val="bg-BG"/>
        </w:rPr>
        <w:lastRenderedPageBreak/>
        <w:t>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BodyText"/>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BodyText"/>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BodyText"/>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BodyText"/>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77777777" w:rsidR="000A2D4E" w:rsidRPr="004A0780" w:rsidRDefault="000A2D4E" w:rsidP="000A2D4E">
      <w:pPr>
        <w:pStyle w:val="BodyText"/>
        <w:tabs>
          <w:tab w:val="center" w:pos="0"/>
        </w:tabs>
        <w:rPr>
          <w:rFonts w:cs="Times New Roman"/>
          <w:b/>
          <w:szCs w:val="24"/>
          <w:lang w:val="bg-BG"/>
        </w:rPr>
      </w:pPr>
      <w:r w:rsidRPr="004A0780">
        <w:rPr>
          <w:rFonts w:cs="Times New Roman"/>
          <w:b/>
          <w:szCs w:val="24"/>
          <w:lang w:val="bg-BG"/>
        </w:rPr>
        <w:tab/>
      </w:r>
      <w:r w:rsidRPr="004A0780">
        <w:rPr>
          <w:rFonts w:cs="Times New Roman"/>
          <w:b/>
          <w:szCs w:val="24"/>
          <w:shd w:val="clear" w:color="auto" w:fill="FEFEFE"/>
          <w:lang w:val="bg-BG"/>
        </w:rPr>
        <w:t>Чл. 21</w:t>
      </w:r>
      <w:r w:rsidRPr="004A0780">
        <w:rPr>
          <w:rFonts w:cs="Times New Roman"/>
          <w:szCs w:val="24"/>
          <w:shd w:val="clear" w:color="auto" w:fill="FEFEFE"/>
          <w:lang w:val="bg-BG"/>
        </w:rPr>
        <w:t xml:space="preserve">. </w:t>
      </w:r>
      <w:r w:rsidRPr="004A0780">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4A0780">
        <w:rPr>
          <w:rFonts w:cs="Times New Roman"/>
          <w:i/>
          <w:szCs w:val="24"/>
          <w:lang w:val="bg-BG"/>
        </w:rPr>
        <w:t>попълва се номер и датата на споразумението</w:t>
      </w:r>
      <w:r w:rsidRPr="004A0780">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4A0780">
        <w:rPr>
          <w:rFonts w:cs="Times New Roman"/>
          <w:b/>
          <w:szCs w:val="24"/>
          <w:lang w:val="bg-BG"/>
        </w:rPr>
        <w:t xml:space="preserve">ФОНДА.  </w:t>
      </w:r>
    </w:p>
    <w:p w14:paraId="0DC9752F"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BodyText"/>
        <w:tabs>
          <w:tab w:val="center" w:pos="0"/>
        </w:tabs>
        <w:rPr>
          <w:rFonts w:cs="Times New Roman"/>
          <w:szCs w:val="24"/>
          <w:lang w:val="bg-BG"/>
        </w:rPr>
      </w:pPr>
    </w:p>
    <w:p w14:paraId="38EA7794" w14:textId="77777777" w:rsidR="000A2D4E" w:rsidRPr="004A0780" w:rsidRDefault="000A2D4E" w:rsidP="000A2D4E">
      <w:pPr>
        <w:pStyle w:val="BodyText"/>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BodyText"/>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r w:rsidR="0065792B">
        <w:fldChar w:fldCharType="begin"/>
      </w:r>
      <w:r w:rsidR="0065792B">
        <w:instrText xml:space="preserve"> HYPERLINK "javascript:%20NavigateDocument('EU32014R0640');" </w:instrText>
      </w:r>
      <w:r w:rsidR="0065792B">
        <w:fldChar w:fldCharType="separate"/>
      </w:r>
      <w:r w:rsidRPr="004A0780">
        <w:rPr>
          <w:rStyle w:val="Hyperlink"/>
          <w:lang w:val="ru-RU"/>
        </w:rPr>
        <w:t xml:space="preserve">регламент (ЕС) </w:t>
      </w:r>
      <w:r w:rsidRPr="004A0780">
        <w:rPr>
          <w:rStyle w:val="alt2"/>
          <w:lang w:val="bg-BG"/>
          <w:specVanish w:val="0"/>
        </w:rPr>
        <w:t>№</w:t>
      </w:r>
      <w:r w:rsidRPr="004A0780">
        <w:rPr>
          <w:rStyle w:val="Hyperlink"/>
          <w:lang w:val="ru-RU"/>
        </w:rPr>
        <w:t xml:space="preserve"> 640/2014</w:t>
      </w:r>
      <w:r w:rsidR="0065792B">
        <w:rPr>
          <w:rStyle w:val="Hyperlink"/>
          <w:lang w:val="ru-RU"/>
        </w:rPr>
        <w:fldChar w:fldCharType="end"/>
      </w:r>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подазаконовите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CommentReference"/>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BodyText"/>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w:t>
      </w:r>
      <w:r w:rsidR="00F95CA0" w:rsidRPr="004A0780">
        <w:rPr>
          <w:szCs w:val="24"/>
          <w:lang w:val="bg-BG"/>
        </w:rPr>
        <w:lastRenderedPageBreak/>
        <w:t xml:space="preserve">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r w:rsidR="0065792B">
        <w:fldChar w:fldCharType="begin"/>
      </w:r>
      <w:r w:rsidR="0065792B">
        <w:instrText xml:space="preserve"> HYPERLINK "http://www.dfz.bg" </w:instrText>
      </w:r>
      <w:r w:rsidR="0065792B">
        <w:fldChar w:fldCharType="separate"/>
      </w:r>
      <w:r w:rsidRPr="004A0780">
        <w:rPr>
          <w:rStyle w:val="Hyperlink"/>
          <w:rFonts w:cs="Times New Roman"/>
          <w:szCs w:val="24"/>
        </w:rPr>
        <w:t>www</w:t>
      </w:r>
      <w:r w:rsidRPr="004A0780">
        <w:rPr>
          <w:rStyle w:val="Hyperlink"/>
          <w:rFonts w:cs="Times New Roman"/>
          <w:szCs w:val="24"/>
          <w:lang w:val="ru-RU"/>
        </w:rPr>
        <w:t>.</w:t>
      </w:r>
      <w:proofErr w:type="spellStart"/>
      <w:r w:rsidRPr="004A0780">
        <w:rPr>
          <w:rStyle w:val="Hyperlink"/>
          <w:rFonts w:cs="Times New Roman"/>
          <w:szCs w:val="24"/>
        </w:rPr>
        <w:t>dfz</w:t>
      </w:r>
      <w:proofErr w:type="spellEnd"/>
      <w:r w:rsidRPr="004A0780">
        <w:rPr>
          <w:rStyle w:val="Hyperlink"/>
          <w:rFonts w:cs="Times New Roman"/>
          <w:szCs w:val="24"/>
          <w:lang w:val="ru-RU"/>
        </w:rPr>
        <w:t>.</w:t>
      </w:r>
      <w:proofErr w:type="spellStart"/>
      <w:r w:rsidRPr="004A0780">
        <w:rPr>
          <w:rStyle w:val="Hyperlink"/>
          <w:rFonts w:cs="Times New Roman"/>
          <w:szCs w:val="24"/>
        </w:rPr>
        <w:t>bg</w:t>
      </w:r>
      <w:proofErr w:type="spellEnd"/>
      <w:r w:rsidR="0065792B">
        <w:rPr>
          <w:rStyle w:val="Hyperlink"/>
          <w:rFonts w:cs="Times New Roman"/>
          <w:szCs w:val="24"/>
        </w:rPr>
        <w:fldChar w:fldCharType="end"/>
      </w:r>
      <w:r w:rsidRPr="004A0780">
        <w:rPr>
          <w:rFonts w:cs="Times New Roman"/>
          <w:szCs w:val="24"/>
          <w:lang w:val="bg-BG"/>
        </w:rPr>
        <w:t>).</w:t>
      </w:r>
    </w:p>
    <w:p w14:paraId="536008BA"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BodyText"/>
        <w:tabs>
          <w:tab w:val="center" w:pos="0"/>
        </w:tabs>
        <w:ind w:firstLine="720"/>
        <w:rPr>
          <w:lang w:val="ru-RU"/>
        </w:rPr>
      </w:pPr>
      <w:r w:rsidRPr="004A0780">
        <w:rPr>
          <w:b/>
          <w:lang w:val="bg-BG"/>
        </w:rPr>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BodyText"/>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NoSpacing"/>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NoSpacing"/>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NoSpacing"/>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NoSpacing"/>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w:t>
      </w:r>
      <w:r w:rsidRPr="004A0780">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BodyText"/>
        <w:tabs>
          <w:tab w:val="center" w:pos="0"/>
        </w:tabs>
        <w:ind w:firstLine="720"/>
        <w:rPr>
          <w:rFonts w:cs="Times New Roman"/>
          <w:b/>
          <w:szCs w:val="24"/>
          <w:lang w:val="bg-BG"/>
        </w:rPr>
      </w:pPr>
    </w:p>
    <w:p w14:paraId="4EDBC176" w14:textId="77777777" w:rsidR="000A2D4E" w:rsidRPr="004A0780" w:rsidRDefault="000A2D4E" w:rsidP="000A2D4E">
      <w:pPr>
        <w:pStyle w:val="BodyText"/>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BodyText"/>
        <w:tabs>
          <w:tab w:val="center" w:pos="0"/>
        </w:tabs>
        <w:ind w:firstLine="720"/>
        <w:rPr>
          <w:rFonts w:cs="Times New Roman"/>
          <w:szCs w:val="24"/>
          <w:lang w:val="bg-BG"/>
        </w:rPr>
      </w:pPr>
    </w:p>
    <w:p w14:paraId="274B41D6"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686F721D" w:rsidR="004046DA" w:rsidRPr="0049079F" w:rsidRDefault="000A2D4E" w:rsidP="0049079F">
      <w:pPr>
        <w:pStyle w:val="BodyText"/>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BodyText"/>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BodyText"/>
        <w:tabs>
          <w:tab w:val="center" w:pos="0"/>
        </w:tabs>
        <w:ind w:firstLine="720"/>
        <w:rPr>
          <w:rFonts w:cs="Times New Roman"/>
          <w:szCs w:val="24"/>
          <w:lang w:val="bg-BG"/>
        </w:rPr>
      </w:pPr>
    </w:p>
    <w:p w14:paraId="1741E830" w14:textId="77777777" w:rsidR="0059448F" w:rsidRDefault="0059448F" w:rsidP="000A2D4E">
      <w:pPr>
        <w:pStyle w:val="BodyText"/>
        <w:tabs>
          <w:tab w:val="center" w:pos="0"/>
        </w:tabs>
        <w:ind w:firstLine="720"/>
        <w:rPr>
          <w:rFonts w:cs="Times New Roman"/>
          <w:szCs w:val="24"/>
          <w:u w:val="single"/>
          <w:lang w:val="bg-BG"/>
        </w:rPr>
      </w:pPr>
    </w:p>
    <w:p w14:paraId="75FEF31E" w14:textId="08CF6427" w:rsidR="000A2D4E" w:rsidRPr="004A0780" w:rsidRDefault="000A2D4E" w:rsidP="000A2D4E">
      <w:pPr>
        <w:pStyle w:val="BodyText"/>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BodyText"/>
        <w:numPr>
          <w:ilvl w:val="0"/>
          <w:numId w:val="5"/>
        </w:numPr>
        <w:tabs>
          <w:tab w:val="center" w:pos="993"/>
        </w:tabs>
        <w:ind w:left="0" w:firstLine="709"/>
        <w:rPr>
          <w:rFonts w:cs="Times New Roman"/>
          <w:szCs w:val="24"/>
          <w:lang w:val="bg-BG"/>
        </w:rPr>
      </w:pPr>
      <w:proofErr w:type="spellStart"/>
      <w:r w:rsidRPr="004A0780">
        <w:rPr>
          <w:snapToGrid w:val="0"/>
        </w:rPr>
        <w:t>Формуляр</w:t>
      </w:r>
      <w:proofErr w:type="spellEnd"/>
      <w:r w:rsidRPr="004A0780">
        <w:rPr>
          <w:snapToGrid w:val="0"/>
        </w:rPr>
        <w:t xml:space="preserve"> </w:t>
      </w:r>
      <w:proofErr w:type="spellStart"/>
      <w:r w:rsidRPr="004A0780">
        <w:rPr>
          <w:snapToGrid w:val="0"/>
        </w:rPr>
        <w:t>за</w:t>
      </w:r>
      <w:proofErr w:type="spellEnd"/>
      <w:r w:rsidRPr="004A0780">
        <w:rPr>
          <w:snapToGrid w:val="0"/>
        </w:rPr>
        <w:t xml:space="preserve"> </w:t>
      </w:r>
      <w:proofErr w:type="spellStart"/>
      <w:r w:rsidRPr="004A0780">
        <w:rPr>
          <w:snapToGrid w:val="0"/>
        </w:rPr>
        <w:t>кандидатстване</w:t>
      </w:r>
      <w:proofErr w:type="spellEnd"/>
      <w:r w:rsidRPr="004A0780">
        <w:rPr>
          <w:snapToGrid w:val="0"/>
        </w:rPr>
        <w:t xml:space="preserve"> и</w:t>
      </w:r>
      <w:r w:rsidR="0059448F">
        <w:rPr>
          <w:snapToGrid w:val="0"/>
        </w:rPr>
        <w:t xml:space="preserve"> </w:t>
      </w:r>
      <w:proofErr w:type="spellStart"/>
      <w:r w:rsidR="0059448F">
        <w:rPr>
          <w:snapToGrid w:val="0"/>
        </w:rPr>
        <w:t>приложените</w:t>
      </w:r>
      <w:proofErr w:type="spellEnd"/>
      <w:r w:rsidR="0059448F">
        <w:rPr>
          <w:snapToGrid w:val="0"/>
        </w:rPr>
        <w:t xml:space="preserve"> </w:t>
      </w:r>
      <w:proofErr w:type="spellStart"/>
      <w:r w:rsidR="0059448F">
        <w:rPr>
          <w:snapToGrid w:val="0"/>
        </w:rPr>
        <w:t>към</w:t>
      </w:r>
      <w:proofErr w:type="spellEnd"/>
      <w:r w:rsidR="0059448F">
        <w:rPr>
          <w:snapToGrid w:val="0"/>
        </w:rPr>
        <w:t xml:space="preserve"> </w:t>
      </w:r>
      <w:proofErr w:type="spellStart"/>
      <w:r w:rsidR="0059448F">
        <w:rPr>
          <w:snapToGrid w:val="0"/>
        </w:rPr>
        <w:t>него</w:t>
      </w:r>
      <w:proofErr w:type="spellEnd"/>
      <w:r w:rsidR="0059448F">
        <w:rPr>
          <w:snapToGrid w:val="0"/>
        </w:rPr>
        <w:t xml:space="preserve"> </w:t>
      </w:r>
      <w:proofErr w:type="spellStart"/>
      <w:r w:rsidR="0059448F">
        <w:rPr>
          <w:snapToGrid w:val="0"/>
        </w:rPr>
        <w:t>документи</w:t>
      </w:r>
      <w:proofErr w:type="spellEnd"/>
      <w:r w:rsidRPr="004A0780">
        <w:rPr>
          <w:snapToGrid w:val="0"/>
        </w:rPr>
        <w:t xml:space="preserve"> в ИСУН</w:t>
      </w:r>
      <w:r w:rsidRPr="004A0780">
        <w:rPr>
          <w:rFonts w:cs="Times New Roman"/>
          <w:szCs w:val="24"/>
          <w:lang w:val="bg-BG"/>
        </w:rPr>
        <w:t>;</w:t>
      </w:r>
    </w:p>
    <w:p w14:paraId="32D9FC37"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BodyText"/>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lastRenderedPageBreak/>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t>)</w:t>
      </w:r>
    </w:p>
    <w:p w14:paraId="463B25F2" w14:textId="77777777" w:rsidR="000A2D4E" w:rsidRPr="004A0780" w:rsidRDefault="000A2D4E" w:rsidP="000A2D4E">
      <w:pPr>
        <w:pStyle w:val="BodyText"/>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410258" w:rsidRDefault="000A2D4E" w:rsidP="000A2D4E">
      <w:pPr>
        <w:pStyle w:val="BodyText"/>
        <w:tabs>
          <w:tab w:val="center" w:pos="0"/>
        </w:tabs>
        <w:ind w:firstLine="709"/>
        <w:rPr>
          <w:rFonts w:cs="Times New Roman"/>
          <w:szCs w:val="24"/>
        </w:rPr>
      </w:pPr>
    </w:p>
    <w:p w14:paraId="2DA92F76" w14:textId="77777777" w:rsidR="000A2D4E" w:rsidRPr="004A0780" w:rsidRDefault="000A2D4E" w:rsidP="000A2D4E">
      <w:pPr>
        <w:pStyle w:val="BodyText"/>
        <w:tabs>
          <w:tab w:val="center" w:pos="0"/>
        </w:tabs>
        <w:ind w:firstLine="709"/>
        <w:rPr>
          <w:rFonts w:cs="Times New Roman"/>
          <w:szCs w:val="24"/>
          <w:lang w:val="bg-BG"/>
        </w:rPr>
      </w:pPr>
      <w:r w:rsidRPr="004A0780">
        <w:rPr>
          <w:rFonts w:cs="Times New Roman"/>
          <w:szCs w:val="24"/>
          <w:lang w:val="bg-BG"/>
        </w:rPr>
        <w:t>Този договор е сключен в три еднообразни екземпляра - по един за всяка от страните.</w:t>
      </w:r>
    </w:p>
    <w:p w14:paraId="4E8E9ACE" w14:textId="77777777" w:rsidR="000A2D4E" w:rsidRPr="004A0780" w:rsidRDefault="000A2D4E" w:rsidP="000A2D4E">
      <w:pPr>
        <w:pStyle w:val="BodyText"/>
        <w:tabs>
          <w:tab w:val="center" w:pos="0"/>
        </w:tabs>
        <w:rPr>
          <w:rFonts w:cs="Times New Roman"/>
          <w:szCs w:val="24"/>
          <w:lang w:val="bg-BG"/>
        </w:rPr>
      </w:pPr>
      <w:r w:rsidRPr="004A0780">
        <w:rPr>
          <w:rFonts w:cs="Times New Roman"/>
          <w:szCs w:val="24"/>
          <w:lang w:val="bg-BG"/>
        </w:rPr>
        <w:tab/>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BodyText"/>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BodyText"/>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3" w:name="to_paragraph_id3791046"/>
      <w:bookmarkStart w:id="4" w:name="to_paragraph_id24389973"/>
      <w:bookmarkEnd w:id="3"/>
      <w:bookmarkEnd w:id="4"/>
    </w:p>
    <w:p w14:paraId="1CFD280B" w14:textId="77777777" w:rsidR="000A2D4E" w:rsidRDefault="000A2D4E" w:rsidP="000A2D4E"/>
    <w:p w14:paraId="36F5E4C5" w14:textId="77777777" w:rsidR="00452FD6" w:rsidRDefault="00452FD6"/>
    <w:sectPr w:rsidR="00452FD6" w:rsidSect="00B70B71">
      <w:footerReference w:type="default" r:id="rId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00812" w14:textId="77777777" w:rsidR="0065792B" w:rsidRDefault="0065792B" w:rsidP="000A2D4E">
      <w:r>
        <w:separator/>
      </w:r>
    </w:p>
  </w:endnote>
  <w:endnote w:type="continuationSeparator" w:id="0">
    <w:p w14:paraId="6E0A8A4A" w14:textId="77777777" w:rsidR="0065792B" w:rsidRDefault="0065792B"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A4662" w14:textId="53AF32C3" w:rsidR="00343946" w:rsidRDefault="005379ED">
    <w:pPr>
      <w:pStyle w:val="Footer"/>
      <w:jc w:val="right"/>
    </w:pPr>
    <w:r>
      <w:fldChar w:fldCharType="begin"/>
    </w:r>
    <w:r>
      <w:instrText xml:space="preserve"> PAGE   \* MERGEFORMAT </w:instrText>
    </w:r>
    <w:r>
      <w:fldChar w:fldCharType="separate"/>
    </w:r>
    <w:r w:rsidR="006B7B40">
      <w:rPr>
        <w:noProof/>
      </w:rPr>
      <w:t>15</w:t>
    </w:r>
    <w:r>
      <w:fldChar w:fldCharType="end"/>
    </w:r>
  </w:p>
  <w:p w14:paraId="3BEAD80C" w14:textId="77777777" w:rsidR="00343946" w:rsidRDefault="006579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3AB11" w14:textId="77777777" w:rsidR="0065792B" w:rsidRDefault="0065792B" w:rsidP="000A2D4E">
      <w:r>
        <w:separator/>
      </w:r>
    </w:p>
  </w:footnote>
  <w:footnote w:type="continuationSeparator" w:id="0">
    <w:p w14:paraId="04D15895" w14:textId="77777777" w:rsidR="0065792B" w:rsidRDefault="0065792B" w:rsidP="000A2D4E">
      <w:r>
        <w:continuationSeparator/>
      </w:r>
    </w:p>
  </w:footnote>
  <w:footnote w:id="1">
    <w:p w14:paraId="6B5013D9"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54E4"/>
    <w:rsid w:val="000B02F6"/>
    <w:rsid w:val="000C3867"/>
    <w:rsid w:val="000C561F"/>
    <w:rsid w:val="000D1D9B"/>
    <w:rsid w:val="000E6D86"/>
    <w:rsid w:val="00124AE3"/>
    <w:rsid w:val="00134559"/>
    <w:rsid w:val="00140B1E"/>
    <w:rsid w:val="0014718E"/>
    <w:rsid w:val="00152A4E"/>
    <w:rsid w:val="0015591F"/>
    <w:rsid w:val="00156035"/>
    <w:rsid w:val="001643AB"/>
    <w:rsid w:val="00175934"/>
    <w:rsid w:val="0019299D"/>
    <w:rsid w:val="001C05B1"/>
    <w:rsid w:val="001C1022"/>
    <w:rsid w:val="001D3262"/>
    <w:rsid w:val="001F2FAA"/>
    <w:rsid w:val="00207C9E"/>
    <w:rsid w:val="00231D52"/>
    <w:rsid w:val="00245ECE"/>
    <w:rsid w:val="00252348"/>
    <w:rsid w:val="00263474"/>
    <w:rsid w:val="00267200"/>
    <w:rsid w:val="002731DC"/>
    <w:rsid w:val="0027680F"/>
    <w:rsid w:val="00291B38"/>
    <w:rsid w:val="002B2C9C"/>
    <w:rsid w:val="002B6E23"/>
    <w:rsid w:val="002E6008"/>
    <w:rsid w:val="00336902"/>
    <w:rsid w:val="003433D5"/>
    <w:rsid w:val="003513DA"/>
    <w:rsid w:val="00362253"/>
    <w:rsid w:val="00367DC4"/>
    <w:rsid w:val="00382661"/>
    <w:rsid w:val="00397E94"/>
    <w:rsid w:val="003B759B"/>
    <w:rsid w:val="003C504F"/>
    <w:rsid w:val="003F7495"/>
    <w:rsid w:val="004046DA"/>
    <w:rsid w:val="00410258"/>
    <w:rsid w:val="00434AE9"/>
    <w:rsid w:val="0044008E"/>
    <w:rsid w:val="00452FD6"/>
    <w:rsid w:val="0049079F"/>
    <w:rsid w:val="004919BB"/>
    <w:rsid w:val="004A078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9448F"/>
    <w:rsid w:val="005C50C0"/>
    <w:rsid w:val="005D2A7F"/>
    <w:rsid w:val="005E1EF6"/>
    <w:rsid w:val="006033F7"/>
    <w:rsid w:val="006100C9"/>
    <w:rsid w:val="00615007"/>
    <w:rsid w:val="006222C3"/>
    <w:rsid w:val="006272DD"/>
    <w:rsid w:val="006400A4"/>
    <w:rsid w:val="00654B3D"/>
    <w:rsid w:val="0065792B"/>
    <w:rsid w:val="00660DAA"/>
    <w:rsid w:val="006B4DE9"/>
    <w:rsid w:val="006B7B40"/>
    <w:rsid w:val="006D5078"/>
    <w:rsid w:val="006E5899"/>
    <w:rsid w:val="00700A57"/>
    <w:rsid w:val="00707164"/>
    <w:rsid w:val="00707837"/>
    <w:rsid w:val="00715D31"/>
    <w:rsid w:val="00735905"/>
    <w:rsid w:val="00745921"/>
    <w:rsid w:val="00773328"/>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2201F"/>
    <w:rsid w:val="009727CE"/>
    <w:rsid w:val="009737E3"/>
    <w:rsid w:val="00983E7C"/>
    <w:rsid w:val="009862E8"/>
    <w:rsid w:val="009A1F4A"/>
    <w:rsid w:val="009A53BF"/>
    <w:rsid w:val="009A77BF"/>
    <w:rsid w:val="009B251E"/>
    <w:rsid w:val="009D0EBB"/>
    <w:rsid w:val="009D2AD8"/>
    <w:rsid w:val="009E01C2"/>
    <w:rsid w:val="009F6969"/>
    <w:rsid w:val="00A156FE"/>
    <w:rsid w:val="00A16AB6"/>
    <w:rsid w:val="00A47980"/>
    <w:rsid w:val="00A57815"/>
    <w:rsid w:val="00AA2B8B"/>
    <w:rsid w:val="00AB2760"/>
    <w:rsid w:val="00AB7680"/>
    <w:rsid w:val="00AC08A7"/>
    <w:rsid w:val="00AC197F"/>
    <w:rsid w:val="00AC25CC"/>
    <w:rsid w:val="00AF0877"/>
    <w:rsid w:val="00AF4F32"/>
    <w:rsid w:val="00B164AA"/>
    <w:rsid w:val="00B22F5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D4F47"/>
    <w:rsid w:val="00EF0D11"/>
    <w:rsid w:val="00F32FB8"/>
    <w:rsid w:val="00F414C9"/>
    <w:rsid w:val="00F46362"/>
    <w:rsid w:val="00F521EC"/>
    <w:rsid w:val="00F57A7F"/>
    <w:rsid w:val="00F67BC3"/>
    <w:rsid w:val="00F76866"/>
    <w:rsid w:val="00F83AF7"/>
    <w:rsid w:val="00F84626"/>
    <w:rsid w:val="00F95CA0"/>
    <w:rsid w:val="00FC719E"/>
    <w:rsid w:val="00FF0E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9221</Words>
  <Characters>52562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Desislava Plamenova Koleva</dc:creator>
  <cp:lastModifiedBy>DELL</cp:lastModifiedBy>
  <cp:revision>40</cp:revision>
  <dcterms:created xsi:type="dcterms:W3CDTF">2021-10-19T10:44:00Z</dcterms:created>
  <dcterms:modified xsi:type="dcterms:W3CDTF">2022-02-21T08:21:00Z</dcterms:modified>
</cp:coreProperties>
</file>